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B3CF7" w14:textId="50135CC0" w:rsidR="00200891" w:rsidRPr="001F52A7" w:rsidRDefault="00200891" w:rsidP="00200891">
      <w:pPr>
        <w:pStyle w:val="Znag"/>
        <w:rPr>
          <w:rFonts w:asciiTheme="minorHAnsi" w:hAnsiTheme="minorHAnsi" w:cstheme="minorHAnsi"/>
        </w:rPr>
      </w:pPr>
      <w:bookmarkStart w:id="0" w:name="_Toc516738910"/>
      <w:bookmarkStart w:id="1" w:name="_Toc23926983"/>
      <w:r w:rsidRPr="001F52A7">
        <w:rPr>
          <w:rFonts w:asciiTheme="minorHAnsi" w:hAnsiTheme="minorHAnsi" w:cstheme="minorHAnsi"/>
        </w:rPr>
        <w:t>ZAŁĄCZNIK NR 4</w:t>
      </w:r>
      <w:r>
        <w:rPr>
          <w:rFonts w:asciiTheme="minorHAnsi" w:hAnsiTheme="minorHAnsi" w:cstheme="minorHAnsi"/>
        </w:rPr>
        <w:t xml:space="preserve"> DO SWZ</w:t>
      </w:r>
      <w:r>
        <w:rPr>
          <w:rFonts w:asciiTheme="minorHAnsi" w:hAnsiTheme="minorHAnsi" w:cstheme="minorHAnsi"/>
        </w:rPr>
        <w:tab/>
        <w:t>POST/DYS/OR/G</w:t>
      </w:r>
      <w:r w:rsidRPr="001F52A7">
        <w:rPr>
          <w:rFonts w:asciiTheme="minorHAnsi" w:hAnsiTheme="minorHAnsi" w:cstheme="minorHAnsi"/>
        </w:rPr>
        <w:t>Z/</w:t>
      </w:r>
      <w:r w:rsidR="0017490E">
        <w:rPr>
          <w:rFonts w:asciiTheme="minorHAnsi" w:hAnsiTheme="minorHAnsi" w:cstheme="minorHAnsi"/>
        </w:rPr>
        <w:t>01330</w:t>
      </w:r>
      <w:r w:rsidRPr="001F52A7">
        <w:rPr>
          <w:rFonts w:asciiTheme="minorHAnsi" w:hAnsiTheme="minorHAnsi" w:cstheme="minorHAnsi"/>
        </w:rPr>
        <w:t>/202</w:t>
      </w:r>
      <w:r w:rsidR="005C3945">
        <w:rPr>
          <w:rFonts w:asciiTheme="minorHAnsi" w:hAnsiTheme="minorHAnsi" w:cstheme="minorHAnsi"/>
        </w:rPr>
        <w:t>6</w:t>
      </w:r>
    </w:p>
    <w:tbl>
      <w:tblPr>
        <w:tblStyle w:val="Tabela-Siatka"/>
        <w:tblW w:w="9893"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200891" w:rsidRPr="001F52A7" w14:paraId="513CB1B3" w14:textId="77777777" w:rsidTr="00E56891">
        <w:trPr>
          <w:trHeight w:val="1820"/>
          <w:jc w:val="center"/>
        </w:trPr>
        <w:tc>
          <w:tcPr>
            <w:tcW w:w="3969" w:type="dxa"/>
            <w:tcBorders>
              <w:top w:val="thinThickSmallGap" w:sz="12" w:space="0" w:color="0070C0"/>
              <w:bottom w:val="thinThickSmallGap" w:sz="12" w:space="0" w:color="0070C0"/>
            </w:tcBorders>
          </w:tcPr>
          <w:p w14:paraId="0B3E8190" w14:textId="77777777" w:rsidR="00200891" w:rsidRPr="001F52A7" w:rsidRDefault="00200891" w:rsidP="00E56891">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77FD1CC5" w14:textId="77777777" w:rsidR="00200891" w:rsidRPr="001F52A7" w:rsidRDefault="00200891" w:rsidP="00E56891">
            <w:pPr>
              <w:spacing w:line="360" w:lineRule="auto"/>
              <w:jc w:val="center"/>
              <w:rPr>
                <w:rFonts w:asciiTheme="minorHAnsi" w:eastAsiaTheme="majorEastAsia" w:hAnsiTheme="minorHAnsi" w:cstheme="minorHAnsi"/>
                <w:b/>
                <w:iCs/>
                <w:sz w:val="20"/>
              </w:rPr>
            </w:pPr>
          </w:p>
          <w:p w14:paraId="444598E5"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3D074F40"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5C781DB8" w14:textId="77777777" w:rsidR="00200891" w:rsidRPr="001F52A7" w:rsidRDefault="00200891" w:rsidP="00E56891">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07190306" w14:textId="77777777" w:rsidR="00200891" w:rsidRPr="001F52A7" w:rsidRDefault="00200891" w:rsidP="00E56891">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6595B539" w14:textId="77777777" w:rsidR="00200891" w:rsidRPr="001F52A7" w:rsidRDefault="00200891" w:rsidP="00E56891">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3B5646D1" w14:textId="77777777" w:rsidR="00200891" w:rsidRPr="001F52A7" w:rsidRDefault="00200891" w:rsidP="00E56891">
            <w:pPr>
              <w:spacing w:line="360" w:lineRule="auto"/>
              <w:rPr>
                <w:rFonts w:asciiTheme="minorHAnsi" w:eastAsiaTheme="majorEastAsia" w:hAnsiTheme="minorHAnsi" w:cstheme="minorHAnsi"/>
                <w:b/>
                <w:i/>
                <w:iCs/>
                <w:sz w:val="10"/>
                <w:szCs w:val="16"/>
                <w:u w:val="single"/>
              </w:rPr>
            </w:pPr>
          </w:p>
          <w:p w14:paraId="77E7841C" w14:textId="77777777" w:rsidR="00200891" w:rsidRPr="001F52A7" w:rsidRDefault="00200891" w:rsidP="00E56891">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07C40B41" w14:textId="77777777" w:rsidR="00200891" w:rsidRPr="001F52A7" w:rsidRDefault="00200891" w:rsidP="00E56891">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06F07171" w14:textId="77777777" w:rsidR="00200891" w:rsidRPr="001F52A7" w:rsidRDefault="00200891" w:rsidP="00E56891">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p w14:paraId="2079FBF7" w14:textId="77777777" w:rsidR="00200891" w:rsidRPr="001F52A7" w:rsidRDefault="00200891" w:rsidP="00200891">
      <w:pPr>
        <w:pStyle w:val="Ztyt"/>
        <w:rPr>
          <w:rFonts w:asciiTheme="minorHAnsi" w:hAnsiTheme="minorHAnsi" w:cstheme="minorHAnsi"/>
        </w:rPr>
      </w:pPr>
      <w:r w:rsidRPr="001F52A7">
        <w:rPr>
          <w:rFonts w:asciiTheme="minorHAnsi" w:hAnsiTheme="minorHAnsi" w:cstheme="minorHAnsi"/>
        </w:rPr>
        <w:t xml:space="preserve">OŚWIADCZENIE O BRAKU PODSTAW WYKLUCZENIA NA PODSTAWIE PRZESŁANEK WSKAZANYCH W PRZEPISACH USTAWY O SZCZEGÓLNYCH ROZWIĄZANIACH W ZAKRESIE PRZECIWDZIAŁANIA WSPIERANIU AGRESJI NA </w:t>
      </w:r>
      <w:r w:rsidRPr="001F52A7">
        <w:rPr>
          <w:rFonts w:asciiTheme="minorHAnsi" w:hAnsiTheme="minorHAnsi" w:cstheme="minorHAnsi"/>
          <w:spacing w:val="-4"/>
        </w:rPr>
        <w:t>UKRAINĘ ORAZ ROZPORZĄDZENIA (UE) 2022/576 Z DNIA 8 KWIETNIA 2022 R.</w:t>
      </w:r>
    </w:p>
    <w:p w14:paraId="02C407B4"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568371E" w14:textId="08B2E7A9" w:rsidR="00200891" w:rsidRPr="001F52A7" w:rsidRDefault="00200891" w:rsidP="00FA4968">
      <w:pPr>
        <w:spacing w:before="240" w:after="240" w:line="264" w:lineRule="auto"/>
        <w:rPr>
          <w:rFonts w:asciiTheme="minorHAnsi" w:hAnsiTheme="minorHAnsi" w:cstheme="minorHAnsi"/>
        </w:rPr>
      </w:pPr>
      <w:r w:rsidRPr="001F52A7">
        <w:rPr>
          <w:rFonts w:asciiTheme="minorHAnsi" w:hAnsiTheme="minorHAnsi" w:cstheme="minorHAnsi"/>
        </w:rPr>
        <w:t>Na potrzeby postępowania o udzielenie zamówienia prowadzonego pn. „</w:t>
      </w:r>
      <w:r w:rsidR="0017490E" w:rsidRPr="0017490E">
        <w:rPr>
          <w:rFonts w:asciiTheme="minorHAnsi" w:hAnsiTheme="minorHAnsi" w:cstheme="minorHAnsi"/>
          <w:b/>
          <w:bCs/>
          <w:i/>
          <w:szCs w:val="22"/>
        </w:rPr>
        <w:t>Dostawa obuwia ochronnego i</w:t>
      </w:r>
      <w:r w:rsidR="0017490E">
        <w:rPr>
          <w:rFonts w:asciiTheme="minorHAnsi" w:hAnsiTheme="minorHAnsi" w:cstheme="minorHAnsi"/>
          <w:b/>
          <w:bCs/>
          <w:i/>
          <w:szCs w:val="22"/>
        </w:rPr>
        <w:t> </w:t>
      </w:r>
      <w:r w:rsidR="0017490E" w:rsidRPr="0017490E">
        <w:rPr>
          <w:rFonts w:asciiTheme="minorHAnsi" w:hAnsiTheme="minorHAnsi" w:cstheme="minorHAnsi"/>
          <w:b/>
          <w:bCs/>
          <w:i/>
          <w:szCs w:val="22"/>
        </w:rPr>
        <w:t>roboczego dla potrzeb PGE Dystrybucji S.A. Oddział Rzeszów</w:t>
      </w:r>
      <w:r w:rsidRPr="001F52A7">
        <w:rPr>
          <w:rFonts w:asciiTheme="minorHAnsi" w:hAnsiTheme="minorHAnsi" w:cstheme="minorHAnsi"/>
          <w:b/>
          <w:bCs/>
          <w:i/>
          <w:szCs w:val="22"/>
        </w:rPr>
        <w:t>”</w:t>
      </w:r>
      <w:r w:rsidRPr="001F52A7">
        <w:rPr>
          <w:rFonts w:asciiTheme="minorHAnsi" w:hAnsiTheme="minorHAnsi" w:cstheme="minorHAnsi"/>
        </w:rPr>
        <w:t xml:space="preserve"> oświadczam, co następuje:</w:t>
      </w:r>
    </w:p>
    <w:p w14:paraId="7A17529D" w14:textId="77777777" w:rsidR="00200891" w:rsidRPr="001F52A7" w:rsidRDefault="00200891" w:rsidP="00FA4968">
      <w:pPr>
        <w:spacing w:line="264" w:lineRule="auto"/>
        <w:rPr>
          <w:rFonts w:asciiTheme="minorHAnsi" w:hAnsiTheme="minorHAnsi" w:cstheme="minorHAnsi"/>
          <w:b/>
        </w:rPr>
      </w:pPr>
      <w:r w:rsidRPr="001F52A7">
        <w:rPr>
          <w:rFonts w:asciiTheme="minorHAnsi" w:hAnsiTheme="minorHAnsi" w:cstheme="minorHAnsi"/>
          <w:b/>
        </w:rPr>
        <w:t>OŚWIADCZENIA DOTYCZĄCE WYKONAWCY:</w:t>
      </w:r>
    </w:p>
    <w:p w14:paraId="6BC94446" w14:textId="0D7077F9" w:rsidR="00200891" w:rsidRPr="001F52A7" w:rsidRDefault="00B96511" w:rsidP="00FA4968">
      <w:pPr>
        <w:numPr>
          <w:ilvl w:val="0"/>
          <w:numId w:val="15"/>
        </w:numPr>
        <w:spacing w:line="264" w:lineRule="auto"/>
        <w:rPr>
          <w:rFonts w:asciiTheme="minorHAnsi" w:hAnsiTheme="minorHAnsi" w:cstheme="minorHAnsi"/>
          <w:bCs/>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zaktualizowanym rozporządzeniem Rady (UE) 2025/2033 (Dz.U. L, 2025/2033 z 23.10.2025) dalej: rozporządzenie 2025/2033</w:t>
      </w:r>
      <w:r w:rsidRPr="000C7E5D">
        <w:rPr>
          <w:rFonts w:cstheme="minorBidi"/>
        </w:rPr>
        <w:t>.</w:t>
      </w:r>
      <w:r w:rsidR="00200891" w:rsidRPr="00B96511">
        <w:rPr>
          <w:rFonts w:asciiTheme="minorHAnsi" w:hAnsiTheme="minorHAnsi" w:cstheme="minorHAnsi"/>
          <w:vertAlign w:val="superscript"/>
        </w:rPr>
        <w:footnoteReference w:id="1"/>
      </w:r>
    </w:p>
    <w:p w14:paraId="234D195B" w14:textId="73F5DFAD" w:rsidR="00200891" w:rsidRPr="001F52A7" w:rsidRDefault="00B96511" w:rsidP="00FA4968">
      <w:pPr>
        <w:numPr>
          <w:ilvl w:val="0"/>
          <w:numId w:val="15"/>
        </w:numPr>
        <w:spacing w:line="264" w:lineRule="auto"/>
        <w:rPr>
          <w:rFonts w:asciiTheme="minorHAnsi" w:hAnsiTheme="minorHAnsi" w:cstheme="minorHAnsi"/>
          <w:b/>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2025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200891" w:rsidRPr="001F52A7">
        <w:rPr>
          <w:rFonts w:asciiTheme="minorHAnsi" w:hAnsiTheme="minorHAnsi" w:cstheme="minorHAnsi"/>
          <w:vertAlign w:val="superscript"/>
        </w:rPr>
        <w:footnoteReference w:id="2"/>
      </w:r>
    </w:p>
    <w:p w14:paraId="5FD28F80"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lastRenderedPageBreak/>
        <w:t>OŚWIADCZENIE DOTYCZĄCE PODWYKONAWCY, NA KTÓREGO PRZYPADA PONAD 10% WARTOŚCI ZAMÓWIENIA:</w:t>
      </w:r>
    </w:p>
    <w:p w14:paraId="2BD7FA5E"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[UWAGA</w:t>
      </w:r>
      <w:r w:rsidRPr="001F52A7">
        <w:rPr>
          <w:rFonts w:asciiTheme="minorHAnsi" w:hAnsiTheme="minorHAnsi"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F52A7">
        <w:rPr>
          <w:rFonts w:asciiTheme="minorHAnsi" w:hAnsiTheme="minorHAnsi" w:cstheme="minorHAnsi"/>
        </w:rPr>
        <w:t>]</w:t>
      </w:r>
    </w:p>
    <w:p w14:paraId="17ACABF6" w14:textId="7333C050"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 xml:space="preserve">Oświadczam, że w stosunku do następującego podmiotu, będącego podwykonawcą, na którego przypada ponad 10% wartości zamówienia: ……………………………………………………………………………………… </w:t>
      </w:r>
      <w:r w:rsidRPr="001F52A7">
        <w:rPr>
          <w:rFonts w:asciiTheme="minorHAnsi" w:hAnsiTheme="minorHAnsi" w:cstheme="minorHAnsi"/>
          <w:i/>
        </w:rPr>
        <w:t>(podać pełną nazwę/ firmę, adres, a także w zależności od podmiotu: NIP/ PESEL, KRS/ CEiDG)</w:t>
      </w:r>
      <w:r w:rsidRPr="001F52A7">
        <w:rPr>
          <w:rFonts w:asciiTheme="minorHAnsi" w:hAnsiTheme="minorHAnsi" w:cstheme="minorHAnsi"/>
        </w:rPr>
        <w:t>, nie zachodzą podstawy wykluczenia z postępowania o udzielenie zamówienia przewidziane w art. 5k rozporządzenia 833/2014 w brzmieniu nadanym rozporządzeniem 2022/576</w:t>
      </w:r>
      <w:r w:rsidR="000E02A5">
        <w:rPr>
          <w:rFonts w:asciiTheme="minorHAnsi" w:hAnsiTheme="minorHAnsi" w:cstheme="minorHAnsi"/>
        </w:rPr>
        <w:t xml:space="preserve">, </w:t>
      </w:r>
      <w:r w:rsidR="000E02A5" w:rsidRPr="00ED3797">
        <w:rPr>
          <w:rFonts w:cs="Arial"/>
          <w:szCs w:val="18"/>
        </w:rPr>
        <w:t>zaktualizowanym rozporządzeniem Rady (UE) 2025/2033</w:t>
      </w:r>
      <w:r w:rsidRPr="001F52A7">
        <w:rPr>
          <w:rFonts w:asciiTheme="minorHAnsi" w:hAnsiTheme="minorHAnsi" w:cstheme="minorHAnsi"/>
        </w:rPr>
        <w:t>.</w:t>
      </w:r>
    </w:p>
    <w:p w14:paraId="564DBE9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DOSTAWCY, NA KTÓREGO PRZYPADA PONAD 10% WARTOŚCI ZAMÓWIENIA:</w:t>
      </w:r>
    </w:p>
    <w:p w14:paraId="7F9609A9" w14:textId="77777777"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[UWAGA: </w:t>
      </w:r>
      <w:r w:rsidRPr="001F52A7">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1F52A7">
        <w:rPr>
          <w:rFonts w:asciiTheme="minorHAnsi" w:hAnsiTheme="minorHAnsi" w:cstheme="minorHAnsi"/>
          <w:sz w:val="20"/>
        </w:rPr>
        <w:t>.]</w:t>
      </w:r>
    </w:p>
    <w:p w14:paraId="39FD91EE" w14:textId="4D6BFEB8"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Oświadczam, że w stosunku do następującego podmiotu, będącego dostawcą, na którego przypada </w:t>
      </w:r>
      <w:r w:rsidRPr="001F52A7">
        <w:rPr>
          <w:rFonts w:asciiTheme="minorHAnsi" w:hAnsiTheme="minorHAnsi" w:cstheme="minorHAnsi"/>
          <w:sz w:val="20"/>
        </w:rPr>
        <w:br/>
        <w:t xml:space="preserve">ponad 10% wartości zamówienia: ……………………………………………………………………………………………….………..….…… </w:t>
      </w:r>
      <w:r w:rsidRPr="001F52A7">
        <w:rPr>
          <w:rFonts w:asciiTheme="minorHAnsi" w:hAnsiTheme="minorHAnsi" w:cstheme="minorHAnsi"/>
          <w:sz w:val="20"/>
        </w:rPr>
        <w:br/>
        <w:t>(</w:t>
      </w:r>
      <w:r w:rsidRPr="001F52A7">
        <w:rPr>
          <w:rFonts w:asciiTheme="minorHAnsi" w:hAnsiTheme="minorHAnsi" w:cstheme="minorHAnsi"/>
          <w:i/>
          <w:sz w:val="20"/>
        </w:rPr>
        <w:t>podać pełną nazwę/firmę, adres, a także w zależności od podmiotu: NIP/PESEL, KRS/CEiDG</w:t>
      </w:r>
      <w:r w:rsidRPr="001F52A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0E02A5" w:rsidRPr="00B84ED5">
        <w:rPr>
          <w:rFonts w:asciiTheme="minorHAnsi" w:hAnsiTheme="minorHAnsi" w:cstheme="minorHAnsi"/>
          <w:sz w:val="20"/>
        </w:rPr>
        <w:t xml:space="preserve">, </w:t>
      </w:r>
      <w:r w:rsidR="000E02A5" w:rsidRPr="00B84ED5">
        <w:rPr>
          <w:rFonts w:cstheme="minorHAnsi"/>
          <w:sz w:val="20"/>
        </w:rPr>
        <w:t>zaktualizowanym rozporządzeniem Rady (UE) 2025/2033</w:t>
      </w:r>
      <w:r w:rsidRPr="00B84ED5">
        <w:rPr>
          <w:rFonts w:asciiTheme="minorHAnsi" w:hAnsiTheme="minorHAnsi" w:cstheme="minorHAnsi"/>
          <w:sz w:val="20"/>
        </w:rPr>
        <w:t>.</w:t>
      </w:r>
    </w:p>
    <w:p w14:paraId="4FD422E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PODANYCH INFORMACJI:</w:t>
      </w:r>
    </w:p>
    <w:p w14:paraId="184C417A"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4078B053"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INFORMACJA DOTYCZĄCA DOSTĘPU DO PODMIOTOWYCH ŚRODKÓW DOWODOWYCH DOKUMENTÓW REJESTROWYCH/DOKUMENTÓW</w:t>
      </w:r>
      <w:r w:rsidRPr="001F52A7">
        <w:rPr>
          <w:rFonts w:asciiTheme="minorHAnsi" w:hAnsiTheme="minorHAnsi" w:cstheme="minorHAnsi"/>
        </w:rPr>
        <w:t xml:space="preserve"> </w:t>
      </w:r>
      <w:r w:rsidRPr="001F52A7">
        <w:rPr>
          <w:rFonts w:asciiTheme="minorHAnsi" w:hAnsiTheme="minorHAnsi" w:cstheme="minorHAnsi"/>
          <w:b/>
        </w:rPr>
        <w:t>OKREŚLAJĄCYCH BENEFICJENTÓW RZECZYWISTYCH WYKONAWCY:</w:t>
      </w:r>
    </w:p>
    <w:p w14:paraId="7111332C"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3BE502B7"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5BA5F754" w14:textId="77777777" w:rsidR="00200891" w:rsidRPr="001F52A7" w:rsidRDefault="00200891" w:rsidP="00200891">
      <w:pPr>
        <w:pStyle w:val="Akapitzlist"/>
        <w:ind w:left="360"/>
        <w:rPr>
          <w:rFonts w:asciiTheme="minorHAnsi" w:hAnsiTheme="minorHAnsi" w:cstheme="minorHAnsi"/>
        </w:rPr>
      </w:pPr>
      <w:r w:rsidRPr="001F52A7">
        <w:rPr>
          <w:rFonts w:asciiTheme="minorHAnsi" w:hAnsiTheme="minorHAnsi" w:cstheme="minorHAnsi"/>
          <w:i/>
        </w:rPr>
        <w:t>(wskazać dokumenty rejestrowe podmiotowy środek dowodowy, adres internetowy, wydający urząd lub organ, dokładne dane referencyjne dokumentacji)</w:t>
      </w:r>
    </w:p>
    <w:p w14:paraId="090E2AFC"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7F93B460" w14:textId="77777777" w:rsidR="00200891" w:rsidRPr="001F52A7" w:rsidRDefault="00200891" w:rsidP="00200891">
      <w:pPr>
        <w:pStyle w:val="Akapitzlist"/>
        <w:spacing w:after="80" w:line="240" w:lineRule="auto"/>
        <w:ind w:left="360" w:right="68"/>
        <w:rPr>
          <w:rFonts w:asciiTheme="minorHAnsi" w:hAnsiTheme="minorHAnsi" w:cstheme="minorHAnsi"/>
          <w:i/>
          <w:szCs w:val="22"/>
        </w:rPr>
      </w:pPr>
      <w:r w:rsidRPr="001F52A7">
        <w:rPr>
          <w:rFonts w:asciiTheme="minorHAnsi" w:hAnsiTheme="minorHAnsi" w:cstheme="minorHAnsi"/>
          <w:i/>
          <w:szCs w:val="16"/>
        </w:rPr>
        <w:t>(wskazać dokumenty określające beneficjentów rzeczywistych podmiotowy środek dowodowy, adres internetowy, wydający urząd lub organ, dokładne dane referencyjne dokumentacji)</w:t>
      </w:r>
    </w:p>
    <w:p w14:paraId="607BB4DE" w14:textId="77777777" w:rsidR="00200891" w:rsidRPr="001F52A7" w:rsidRDefault="00200891" w:rsidP="00200891">
      <w:pPr>
        <w:keepNext/>
        <w:tabs>
          <w:tab w:val="left" w:pos="5245"/>
        </w:tabs>
        <w:spacing w:before="1440"/>
        <w:ind w:left="5245" w:right="28"/>
        <w:jc w:val="center"/>
        <w:rPr>
          <w:rFonts w:asciiTheme="minorHAnsi" w:hAnsiTheme="minorHAnsi" w:cstheme="minorHAnsi"/>
          <w:szCs w:val="22"/>
        </w:rPr>
      </w:pPr>
      <w:r w:rsidRPr="001F52A7">
        <w:rPr>
          <w:rFonts w:asciiTheme="minorHAnsi" w:hAnsiTheme="minorHAnsi" w:cstheme="minorHAnsi"/>
          <w:szCs w:val="22"/>
        </w:rPr>
        <w:t>………….…….………..…...............................</w:t>
      </w:r>
    </w:p>
    <w:p w14:paraId="04D69B5E"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Data i podpisy osób uprawnionych do składania</w:t>
      </w:r>
    </w:p>
    <w:p w14:paraId="38131C26"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oświadczeń woli w imieniu Wykonawcy/Wykonawców</w:t>
      </w:r>
    </w:p>
    <w:p w14:paraId="502B9DB8" w14:textId="77777777" w:rsidR="00200891" w:rsidRPr="001F52A7" w:rsidRDefault="00200891" w:rsidP="00200891">
      <w:pPr>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wspólnie ubiegających się o udzielenie zamówienia</w:t>
      </w:r>
      <w:bookmarkEnd w:id="0"/>
      <w:bookmarkEnd w:id="1"/>
    </w:p>
    <w:sectPr w:rsidR="00200891" w:rsidRPr="001F52A7" w:rsidSect="00505428">
      <w:footerReference w:type="default" r:id="rId13"/>
      <w:headerReference w:type="first" r:id="rId14"/>
      <w:footerReference w:type="first" r:id="rId15"/>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54075" w14:textId="77777777" w:rsidR="003A1692" w:rsidRDefault="003A1692" w:rsidP="004A302B">
      <w:pPr>
        <w:spacing w:line="240" w:lineRule="auto"/>
      </w:pPr>
      <w:r>
        <w:separator/>
      </w:r>
    </w:p>
  </w:endnote>
  <w:endnote w:type="continuationSeparator" w:id="0">
    <w:p w14:paraId="77416AA4" w14:textId="77777777" w:rsidR="003A1692" w:rsidRDefault="003A169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09B0"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E50C"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8D726" w14:textId="77777777" w:rsidR="003A1692" w:rsidRDefault="003A1692" w:rsidP="004A302B">
      <w:pPr>
        <w:spacing w:line="240" w:lineRule="auto"/>
      </w:pPr>
      <w:r>
        <w:separator/>
      </w:r>
    </w:p>
  </w:footnote>
  <w:footnote w:type="continuationSeparator" w:id="0">
    <w:p w14:paraId="73A75B1B" w14:textId="77777777" w:rsidR="003A1692" w:rsidRDefault="003A1692" w:rsidP="004A302B">
      <w:pPr>
        <w:spacing w:line="240" w:lineRule="auto"/>
      </w:pPr>
      <w:r>
        <w:continuationSeparator/>
      </w:r>
    </w:p>
  </w:footnote>
  <w:footnote w:id="1">
    <w:p w14:paraId="03124617" w14:textId="77777777" w:rsidR="00B84ED5" w:rsidRPr="00872F1F" w:rsidRDefault="00200891" w:rsidP="00B84ED5">
      <w:pPr>
        <w:pStyle w:val="Tekstprzypisudolnego"/>
        <w:jc w:val="both"/>
        <w:rPr>
          <w:rFonts w:cs="Arial"/>
          <w:sz w:val="12"/>
          <w:szCs w:val="12"/>
        </w:rPr>
      </w:pPr>
      <w:r w:rsidRPr="00B84ED5">
        <w:rPr>
          <w:rStyle w:val="Styl2Znak"/>
          <w:rFonts w:asciiTheme="minorHAnsi" w:hAnsiTheme="minorHAnsi" w:cstheme="minorHAnsi"/>
          <w:sz w:val="16"/>
          <w:szCs w:val="16"/>
          <w:vertAlign w:val="superscript"/>
        </w:rPr>
        <w:footnoteRef/>
      </w:r>
      <w:r w:rsidRPr="004E3F67">
        <w:rPr>
          <w:rFonts w:ascii="Arial" w:hAnsi="Arial" w:cs="Arial"/>
          <w:sz w:val="16"/>
          <w:szCs w:val="16"/>
        </w:rPr>
        <w:t xml:space="preserve"> </w:t>
      </w:r>
      <w:r w:rsidR="00B84ED5" w:rsidRPr="00872F1F">
        <w:rPr>
          <w:rFonts w:cs="Arial"/>
          <w:sz w:val="12"/>
          <w:szCs w:val="12"/>
        </w:rPr>
        <w:t xml:space="preserve">Zgodnie z treścią art. 5k ust. 1 rozporządzenia 833/2014 w brzmieniu nadanym </w:t>
      </w:r>
      <w:r w:rsidR="00B84ED5" w:rsidRPr="00CF2797">
        <w:rPr>
          <w:rFonts w:cs="Arial"/>
          <w:sz w:val="12"/>
          <w:szCs w:val="12"/>
        </w:rPr>
        <w:t>rozporządzeniem 2022/576</w:t>
      </w:r>
      <w:r w:rsidR="00B84ED5" w:rsidRPr="00CF2797">
        <w:rPr>
          <w:rFonts w:ascii="Verdana" w:hAnsi="Verdana" w:cs="Arial"/>
          <w:sz w:val="12"/>
          <w:szCs w:val="12"/>
        </w:rPr>
        <w:t>, zaktualizowanym rozporządzeniem 2025/2033,</w:t>
      </w:r>
      <w:r w:rsidR="00B84ED5" w:rsidRPr="00CF2797">
        <w:rPr>
          <w:rFonts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00B84ED5" w:rsidRPr="00872F1F">
        <w:rPr>
          <w:rFonts w:cs="Arial"/>
          <w:sz w:val="12"/>
          <w:szCs w:val="12"/>
        </w:rPr>
        <w:t xml:space="preserve"> j) dyrektywy 2009/81/WE na rzecz lub z udziałem:</w:t>
      </w:r>
    </w:p>
    <w:p w14:paraId="6F178A9D"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obywateli rosyjskich</w:t>
      </w:r>
      <w:r>
        <w:rPr>
          <w:rFonts w:cs="Arial"/>
          <w:sz w:val="12"/>
          <w:szCs w:val="12"/>
        </w:rPr>
        <w:t>,</w:t>
      </w:r>
      <w:r w:rsidRPr="00872F1F">
        <w:rPr>
          <w:rFonts w:cs="Arial"/>
          <w:sz w:val="12"/>
          <w:szCs w:val="12"/>
        </w:rPr>
        <w:t xml:space="preserve"> osób fizycznych</w:t>
      </w:r>
      <w:r>
        <w:rPr>
          <w:rFonts w:cs="Arial"/>
          <w:sz w:val="12"/>
          <w:szCs w:val="12"/>
        </w:rPr>
        <w:t xml:space="preserve"> zamieszkałych w Rosji</w:t>
      </w:r>
      <w:r w:rsidRPr="00872F1F">
        <w:rPr>
          <w:rFonts w:cs="Arial"/>
          <w:sz w:val="12"/>
          <w:szCs w:val="12"/>
        </w:rPr>
        <w:t xml:space="preserve"> lub </w:t>
      </w:r>
      <w:r>
        <w:rPr>
          <w:rFonts w:cs="Arial"/>
          <w:sz w:val="12"/>
          <w:szCs w:val="12"/>
        </w:rPr>
        <w:t xml:space="preserve">osób </w:t>
      </w:r>
      <w:r w:rsidRPr="00872F1F">
        <w:rPr>
          <w:rFonts w:cs="Arial"/>
          <w:sz w:val="12"/>
          <w:szCs w:val="12"/>
        </w:rPr>
        <w:t>prawnych, podmiotów lub organów z siedzibą w Rosji;</w:t>
      </w:r>
    </w:p>
    <w:p w14:paraId="752D93F5" w14:textId="77777777" w:rsidR="00B84ED5" w:rsidRPr="00872F1F" w:rsidRDefault="00B84ED5" w:rsidP="00B84ED5">
      <w:pPr>
        <w:pStyle w:val="Tekstprzypisudolnego"/>
        <w:numPr>
          <w:ilvl w:val="0"/>
          <w:numId w:val="23"/>
        </w:numPr>
        <w:ind w:left="720"/>
        <w:jc w:val="both"/>
        <w:rPr>
          <w:rFonts w:cs="Arial"/>
          <w:sz w:val="12"/>
          <w:szCs w:val="12"/>
        </w:rPr>
      </w:pPr>
      <w:bookmarkStart w:id="2" w:name="_Hlk102557314"/>
      <w:r w:rsidRPr="00872F1F">
        <w:rPr>
          <w:rFonts w:cs="Arial"/>
          <w:sz w:val="12"/>
          <w:szCs w:val="12"/>
        </w:rPr>
        <w:t>osób prawnych, podmiotów lub organów, do których prawa własności bezpośrednio lub pośrednio w ponad 50 % należą do</w:t>
      </w:r>
      <w:r>
        <w:rPr>
          <w:rFonts w:cs="Arial"/>
          <w:sz w:val="12"/>
          <w:szCs w:val="12"/>
        </w:rPr>
        <w:t xml:space="preserve"> osoby fizycznej lub prawnej,</w:t>
      </w:r>
      <w:r w:rsidRPr="00872F1F">
        <w:rPr>
          <w:rFonts w:cs="Arial"/>
          <w:sz w:val="12"/>
          <w:szCs w:val="12"/>
        </w:rPr>
        <w:t> 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niniejszego ustępu; lub</w:t>
      </w:r>
      <w:bookmarkEnd w:id="2"/>
    </w:p>
    <w:p w14:paraId="70921690"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 xml:space="preserve">osób fizycznych lub prawnych, podmiotów lub organów działających w imieniu lub pod kierunkiem </w:t>
      </w:r>
      <w:r>
        <w:rPr>
          <w:rFonts w:cs="Arial"/>
          <w:sz w:val="12"/>
          <w:szCs w:val="12"/>
        </w:rPr>
        <w:t xml:space="preserve">osoby fizycznej lun prawnej, </w:t>
      </w:r>
      <w:r w:rsidRPr="00872F1F">
        <w:rPr>
          <w:rFonts w:cs="Arial"/>
          <w:sz w:val="12"/>
          <w:szCs w:val="12"/>
        </w:rPr>
        <w:t>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lub b) niniejszego ustępu,</w:t>
      </w:r>
    </w:p>
    <w:p w14:paraId="0DA1B722" w14:textId="2F787631" w:rsidR="00200891" w:rsidRPr="001F52A7" w:rsidRDefault="00B84ED5" w:rsidP="00B84ED5">
      <w:pPr>
        <w:pStyle w:val="Tekstprzypisudolnego"/>
        <w:jc w:val="both"/>
        <w:rPr>
          <w:rFonts w:cstheme="minorHAnsi"/>
          <w:sz w:val="14"/>
          <w:szCs w:val="16"/>
        </w:rPr>
      </w:pPr>
      <w:r w:rsidRPr="00872F1F">
        <w:rPr>
          <w:rFonts w:cs="Arial"/>
          <w:sz w:val="12"/>
          <w:szCs w:val="12"/>
        </w:rPr>
        <w:t>w tym podwykonawców, dostawców lub podmiotów, na których zdolności polega się w rozumieniu dyrektyw w sprawie zamówień publicznych, w przypadku gdy przypada na nich ponad 10 % wartości zamówienia.</w:t>
      </w:r>
    </w:p>
  </w:footnote>
  <w:footnote w:id="2">
    <w:p w14:paraId="71E4442C" w14:textId="77777777" w:rsidR="005273BB" w:rsidRPr="005273BB" w:rsidRDefault="00200891" w:rsidP="005273BB">
      <w:pPr>
        <w:rPr>
          <w:rFonts w:asciiTheme="minorHAnsi" w:hAnsiTheme="minorHAnsi" w:cstheme="minorHAnsi"/>
          <w:color w:val="222222"/>
          <w:sz w:val="12"/>
          <w:szCs w:val="12"/>
        </w:rPr>
      </w:pPr>
      <w:r w:rsidRPr="001F52A7">
        <w:rPr>
          <w:rStyle w:val="Odwoanieprzypisudolnego"/>
          <w:rFonts w:asciiTheme="minorHAnsi" w:hAnsiTheme="minorHAnsi" w:cstheme="minorHAnsi"/>
          <w:sz w:val="14"/>
          <w:szCs w:val="16"/>
        </w:rPr>
        <w:footnoteRef/>
      </w:r>
      <w:r w:rsidRPr="001F52A7">
        <w:rPr>
          <w:rFonts w:asciiTheme="minorHAnsi" w:hAnsiTheme="minorHAnsi" w:cstheme="minorHAnsi"/>
          <w:sz w:val="14"/>
          <w:szCs w:val="16"/>
        </w:rPr>
        <w:t xml:space="preserve"> </w:t>
      </w:r>
      <w:r w:rsidR="005273BB" w:rsidRPr="005273BB">
        <w:rPr>
          <w:rFonts w:asciiTheme="minorHAnsi" w:hAnsiTheme="minorHAnsi" w:cstheme="minorHAnsi"/>
          <w:color w:val="222222"/>
          <w:sz w:val="12"/>
          <w:szCs w:val="12"/>
        </w:rPr>
        <w:t xml:space="preserve">Zgodnie z treścią art. 7 ust. 1 ustawy z dnia 13 kwietnia 2022 r. </w:t>
      </w:r>
      <w:r w:rsidR="005273BB" w:rsidRPr="005273BB">
        <w:rPr>
          <w:rFonts w:asciiTheme="minorHAnsi" w:hAnsiTheme="minorHAnsi" w:cstheme="minorHAnsi"/>
          <w:i/>
          <w:iCs/>
          <w:color w:val="222222"/>
          <w:sz w:val="12"/>
          <w:szCs w:val="12"/>
        </w:rPr>
        <w:t xml:space="preserve">o szczególnych rozwiązaniach w zakresie przeciwdziałania wspieraniu agresji na Ukrainę oraz służących ochronie bezpieczeństwa narodowego,  </w:t>
      </w:r>
      <w:r w:rsidR="005273BB" w:rsidRPr="005273BB">
        <w:rPr>
          <w:rFonts w:asciiTheme="minorHAnsi" w:hAnsiTheme="minorHAnsi" w:cstheme="minorHAnsi"/>
          <w:color w:val="222222"/>
          <w:sz w:val="12"/>
          <w:szCs w:val="12"/>
        </w:rPr>
        <w:t xml:space="preserve">z </w:t>
      </w:r>
      <w:r w:rsidR="005273BB" w:rsidRPr="005273BB">
        <w:rPr>
          <w:rFonts w:asciiTheme="minorHAnsi" w:hAnsiTheme="minorHAnsi" w:cstheme="minorHAnsi"/>
          <w:color w:val="222222"/>
          <w:sz w:val="12"/>
          <w:szCs w:val="12"/>
          <w:lang w:eastAsia="pl-PL"/>
        </w:rPr>
        <w:t>postępowania o udzielenie zamówienia publicznego lub konkursu prowadzonego na podstawie Ustawy PZP wyklucza się:</w:t>
      </w:r>
    </w:p>
    <w:p w14:paraId="5D184B10" w14:textId="77777777" w:rsidR="005273BB" w:rsidRPr="005273BB" w:rsidRDefault="005273BB" w:rsidP="005273BB">
      <w:pPr>
        <w:rPr>
          <w:rFonts w:asciiTheme="minorHAnsi" w:hAnsiTheme="minorHAnsi" w:cstheme="minorHAnsi"/>
          <w:color w:val="222222"/>
          <w:sz w:val="12"/>
          <w:szCs w:val="12"/>
          <w:lang w:eastAsia="pl-PL"/>
        </w:rPr>
      </w:pPr>
      <w:r w:rsidRPr="005273BB">
        <w:rPr>
          <w:rFonts w:asciiTheme="minorHAnsi" w:hAnsiTheme="minorHAnsi" w:cstheme="minorHAnsi"/>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04810E" w14:textId="77777777" w:rsidR="005273BB" w:rsidRPr="005273BB" w:rsidRDefault="005273BB" w:rsidP="005273BB">
      <w:pPr>
        <w:rPr>
          <w:rFonts w:asciiTheme="minorHAnsi" w:hAnsiTheme="minorHAnsi" w:cstheme="minorHAnsi"/>
          <w:color w:val="222222"/>
          <w:sz w:val="12"/>
          <w:szCs w:val="12"/>
        </w:rPr>
      </w:pPr>
      <w:r w:rsidRPr="005273BB">
        <w:rPr>
          <w:rFonts w:asciiTheme="minorHAnsi" w:hAnsiTheme="minorHAnsi" w:cstheme="minorHAnsi"/>
          <w:color w:val="222222"/>
          <w:sz w:val="12"/>
          <w:szCs w:val="12"/>
        </w:rPr>
        <w:t xml:space="preserve">2) </w:t>
      </w:r>
      <w:r w:rsidRPr="005273BB">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5273BB">
        <w:rPr>
          <w:rFonts w:asciiTheme="minorHAnsi" w:hAnsiTheme="minorHAnsi" w:cstheme="minorHAnsi"/>
          <w:color w:val="222222"/>
          <w:sz w:val="16"/>
          <w:szCs w:val="16"/>
          <w:lang w:eastAsia="pl-PL"/>
        </w:rPr>
        <w:t xml:space="preserve"> </w:t>
      </w:r>
      <w:r w:rsidRPr="005273BB">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E459BC0" w14:textId="2FD79A34" w:rsidR="00200891" w:rsidRPr="001F52A7" w:rsidRDefault="005273BB" w:rsidP="005273BB">
      <w:pPr>
        <w:spacing w:line="240" w:lineRule="auto"/>
        <w:rPr>
          <w:rFonts w:asciiTheme="minorHAnsi" w:hAnsiTheme="minorHAnsi" w:cstheme="minorHAnsi"/>
          <w:sz w:val="14"/>
          <w:szCs w:val="16"/>
        </w:rPr>
      </w:pPr>
      <w:r w:rsidRPr="005273BB">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7C045"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AF337B0" wp14:editId="3FAC3022">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1562B012"/>
    <w:lvl w:ilvl="0" w:tplc="14CC2206">
      <w:start w:val="1"/>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28845337">
    <w:abstractNumId w:val="16"/>
  </w:num>
  <w:num w:numId="2" w16cid:durableId="989990587">
    <w:abstractNumId w:val="11"/>
  </w:num>
  <w:num w:numId="3" w16cid:durableId="2123113193">
    <w:abstractNumId w:val="30"/>
  </w:num>
  <w:num w:numId="4" w16cid:durableId="1055667263">
    <w:abstractNumId w:val="8"/>
  </w:num>
  <w:num w:numId="5" w16cid:durableId="94910975">
    <w:abstractNumId w:val="13"/>
  </w:num>
  <w:num w:numId="6" w16cid:durableId="84618018">
    <w:abstractNumId w:val="18"/>
  </w:num>
  <w:num w:numId="7" w16cid:durableId="1561474904">
    <w:abstractNumId w:val="20"/>
  </w:num>
  <w:num w:numId="8" w16cid:durableId="876431147">
    <w:abstractNumId w:val="24"/>
  </w:num>
  <w:num w:numId="9" w16cid:durableId="1394309738">
    <w:abstractNumId w:val="9"/>
  </w:num>
  <w:num w:numId="10" w16cid:durableId="938368132">
    <w:abstractNumId w:val="26"/>
  </w:num>
  <w:num w:numId="11" w16cid:durableId="1117869156">
    <w:abstractNumId w:val="6"/>
  </w:num>
  <w:num w:numId="12" w16cid:durableId="1388722234">
    <w:abstractNumId w:val="27"/>
  </w:num>
  <w:num w:numId="13" w16cid:durableId="354775821">
    <w:abstractNumId w:val="15"/>
  </w:num>
  <w:num w:numId="14" w16cid:durableId="114830409">
    <w:abstractNumId w:val="3"/>
  </w:num>
  <w:num w:numId="15" w16cid:durableId="382338461">
    <w:abstractNumId w:val="14"/>
  </w:num>
  <w:num w:numId="16" w16cid:durableId="1053820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5563612">
    <w:abstractNumId w:val="13"/>
  </w:num>
  <w:num w:numId="18" w16cid:durableId="117264664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534532614">
    <w:abstractNumId w:val="7"/>
  </w:num>
  <w:num w:numId="20" w16cid:durableId="2005933608">
    <w:abstractNumId w:val="29"/>
  </w:num>
  <w:num w:numId="21" w16cid:durableId="868907858">
    <w:abstractNumId w:val="12"/>
  </w:num>
  <w:num w:numId="22" w16cid:durableId="1996100985">
    <w:abstractNumId w:val="17"/>
  </w:num>
  <w:num w:numId="23" w16cid:durableId="816847144">
    <w:abstractNumId w:val="28"/>
  </w:num>
  <w:num w:numId="24" w16cid:durableId="1913931869">
    <w:abstractNumId w:val="23"/>
  </w:num>
  <w:num w:numId="25" w16cid:durableId="335235316">
    <w:abstractNumId w:val="19"/>
  </w:num>
  <w:num w:numId="26" w16cid:durableId="708261413">
    <w:abstractNumId w:val="4"/>
  </w:num>
  <w:num w:numId="27" w16cid:durableId="1161697213">
    <w:abstractNumId w:val="21"/>
  </w:num>
  <w:num w:numId="28" w16cid:durableId="9842428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678684">
    <w:abstractNumId w:val="10"/>
  </w:num>
  <w:num w:numId="30" w16cid:durableId="3252084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3356508">
    <w:abstractNumId w:val="22"/>
  </w:num>
  <w:num w:numId="32" w16cid:durableId="1982924399">
    <w:abstractNumId w:val="25"/>
  </w:num>
  <w:num w:numId="33" w16cid:durableId="1806897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221832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02A5"/>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0976"/>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90E"/>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0891"/>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64BB"/>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1692"/>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3BB"/>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3945"/>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407"/>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2E27"/>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148"/>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4DD6"/>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3E"/>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AD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1CB"/>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4ED5"/>
    <w:rsid w:val="00B86406"/>
    <w:rsid w:val="00B86C4B"/>
    <w:rsid w:val="00B871B6"/>
    <w:rsid w:val="00B875B6"/>
    <w:rsid w:val="00B93631"/>
    <w:rsid w:val="00B93845"/>
    <w:rsid w:val="00B94436"/>
    <w:rsid w:val="00B94FCA"/>
    <w:rsid w:val="00B96486"/>
    <w:rsid w:val="00B96511"/>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5090"/>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50"/>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4F46"/>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6A6C"/>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2C6B"/>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4968"/>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17C1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 w:type="paragraph" w:customStyle="1" w:styleId="Styl2">
    <w:name w:val="Styl2"/>
    <w:basedOn w:val="Nagwek2"/>
    <w:link w:val="Styl2Znak"/>
    <w:autoRedefine/>
    <w:qFormat/>
    <w:rsid w:val="00B84ED5"/>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B84ED5"/>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 - Oświadczenie o braku podstaw wykluczenia.docx</dmsv2BaseFileName>
    <dmsv2BaseDisplayName xmlns="http://schemas.microsoft.com/sharepoint/v3">Załącznik nr 4 do SWZ - Oświadczenie o braku podstaw wykluczenia</dmsv2BaseDisplayName>
    <dmsv2SWPP2ObjectNumber xmlns="http://schemas.microsoft.com/sharepoint/v3">POST/DYS/OR/GZ/01330/2026                         </dmsv2SWPP2ObjectNumber>
    <dmsv2SWPP2SumMD5 xmlns="http://schemas.microsoft.com/sharepoint/v3">bd6b89eee30c0dc6e64e916e123fdbbc</dmsv2SWPP2SumMD5>
    <dmsv2BaseMoved xmlns="http://schemas.microsoft.com/sharepoint/v3">false</dmsv2BaseMoved>
    <dmsv2BaseIsSensitive xmlns="http://schemas.microsoft.com/sharepoint/v3">true</dmsv2BaseIsSensitive>
    <dmsv2SWPP2IDSWPP2 xmlns="http://schemas.microsoft.com/sharepoint/v3">713609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24924823</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00000001000700030000000b0000</dmsv2SWPP2ObjectDepartment>
    <dmsv2SWPP2ObjectName xmlns="http://schemas.microsoft.com/sharepoint/v3">Postępowanie</dmsv2SWPP2ObjectName>
    <_dlc_DocId xmlns="a19cb1c7-c5c7-46d4-85ae-d83685407bba">FJ3FSM7XJ42E-819859022-8692</_dlc_DocId>
    <_dlc_DocIdUrl xmlns="a19cb1c7-c5c7-46d4-85ae-d83685407bba">
      <Url>https://swpp2.dms.gkpge.pl/sites/43/_layouts/15/DocIdRedir.aspx?ID=FJ3FSM7XJ42E-819859022-8692</Url>
      <Description>FJ3FSM7XJ42E-819859022-8692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4F6C6-27BA-4AA1-AF3F-5F4F8CE37855}"/>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9DA9D09D-AEE3-4F2A-AE86-CDCD286A0AAB}"/>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2FC2AC7-3918-4675-B948-EB29AD532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749</Words>
  <Characters>4497</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SWZ - DiU</dc:title>
  <dc:creator>Pietraszek Marek [PGE Dystr. O.Rzeszów]</dc:creator>
  <cp:lastModifiedBy>Pietraszek Marek [PGE Dystr. O.Rzeszów]</cp:lastModifiedBy>
  <cp:revision>13</cp:revision>
  <cp:lastPrinted>2025-02-05T08:54:00Z</cp:lastPrinted>
  <dcterms:created xsi:type="dcterms:W3CDTF">2025-10-07T09:19:00Z</dcterms:created>
  <dcterms:modified xsi:type="dcterms:W3CDTF">2026-04-13T06:40:00Z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46bc0347-6320-4ae9-8adb-57cd1a08c4b8</vt:lpwstr>
  </property>
</Properties>
</file>